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B25" w:rsidRPr="00DE54E5" w:rsidRDefault="00570B25" w:rsidP="00570B25">
      <w:pPr>
        <w:pageBreakBefore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DE54E5">
        <w:rPr>
          <w:rFonts w:ascii="Arial" w:hAnsi="Arial" w:cs="Arial"/>
          <w:b/>
          <w:sz w:val="24"/>
          <w:szCs w:val="24"/>
        </w:rPr>
        <w:t xml:space="preserve">ANEXO </w:t>
      </w:r>
      <w:r w:rsidR="002E2382">
        <w:rPr>
          <w:rFonts w:ascii="Arial" w:hAnsi="Arial" w:cs="Arial"/>
          <w:b/>
          <w:sz w:val="24"/>
          <w:szCs w:val="24"/>
        </w:rPr>
        <w:t>IV</w:t>
      </w:r>
      <w:r w:rsidR="007A47D7">
        <w:rPr>
          <w:rFonts w:ascii="Arial" w:hAnsi="Arial" w:cs="Arial"/>
          <w:b/>
          <w:sz w:val="24"/>
          <w:szCs w:val="24"/>
        </w:rPr>
        <w:t xml:space="preserve"> </w:t>
      </w:r>
      <w:r w:rsidR="00420088" w:rsidRPr="00DE54E5">
        <w:rPr>
          <w:rFonts w:ascii="Arial" w:hAnsi="Arial" w:cs="Arial"/>
          <w:b/>
          <w:bCs/>
          <w:color w:val="000000"/>
          <w:sz w:val="24"/>
          <w:szCs w:val="24"/>
        </w:rPr>
        <w:t xml:space="preserve">ALOCAÇÃO DA EQUIPE TÉCNICA </w:t>
      </w:r>
      <w:r w:rsidR="00631384">
        <w:rPr>
          <w:rStyle w:val="Refdenotaderodap"/>
          <w:rFonts w:ascii="Arial" w:hAnsi="Arial" w:cs="Arial"/>
          <w:b/>
          <w:bCs/>
          <w:color w:val="000000"/>
          <w:sz w:val="24"/>
          <w:szCs w:val="24"/>
        </w:rPr>
        <w:footnoteReference w:id="1"/>
      </w:r>
    </w:p>
    <w:tbl>
      <w:tblPr>
        <w:tblW w:w="14648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45"/>
        <w:gridCol w:w="2744"/>
        <w:gridCol w:w="2921"/>
        <w:gridCol w:w="1034"/>
        <w:gridCol w:w="1035"/>
        <w:gridCol w:w="1034"/>
        <w:gridCol w:w="1035"/>
      </w:tblGrid>
      <w:tr w:rsidR="007A47D7" w:rsidRPr="00DE54E5" w:rsidTr="007A47D7">
        <w:trPr>
          <w:trHeight w:val="322"/>
        </w:trPr>
        <w:tc>
          <w:tcPr>
            <w:tcW w:w="14648" w:type="dxa"/>
            <w:gridSpan w:val="7"/>
            <w:shd w:val="clear" w:color="auto" w:fill="D9D9D9" w:themeFill="background1" w:themeFillShade="D9"/>
            <w:vAlign w:val="center"/>
          </w:tcPr>
          <w:p w:rsidR="007A47D7" w:rsidRPr="007A47D7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Lote/Polo: </w:t>
            </w:r>
            <w:r w:rsidRPr="007A47D7">
              <w:rPr>
                <w:rFonts w:ascii="Arial" w:hAnsi="Arial" w:cs="Arial"/>
                <w:bCs/>
                <w:color w:val="FF0000"/>
                <w:sz w:val="24"/>
                <w:szCs w:val="24"/>
              </w:rPr>
              <w:t xml:space="preserve">(exemplo: Lote </w:t>
            </w:r>
            <w:proofErr w:type="gramStart"/>
            <w:r w:rsidRPr="007A47D7">
              <w:rPr>
                <w:rFonts w:ascii="Arial" w:hAnsi="Arial" w:cs="Arial"/>
                <w:bCs/>
                <w:color w:val="FF0000"/>
                <w:sz w:val="24"/>
                <w:szCs w:val="24"/>
              </w:rPr>
              <w:t>1</w:t>
            </w:r>
            <w:proofErr w:type="gramEnd"/>
            <w:r w:rsidRPr="007A47D7">
              <w:rPr>
                <w:rFonts w:ascii="Arial" w:hAnsi="Arial" w:cs="Arial"/>
                <w:bCs/>
                <w:color w:val="FF0000"/>
                <w:sz w:val="24"/>
                <w:szCs w:val="24"/>
              </w:rPr>
              <w:t>)</w:t>
            </w: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vMerge w:val="restart"/>
            <w:shd w:val="clear" w:color="auto" w:fill="D9D9D9" w:themeFill="background1" w:themeFillShade="D9"/>
            <w:vAlign w:val="center"/>
          </w:tcPr>
          <w:p w:rsidR="007A47D7" w:rsidRPr="00DE54E5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Nome</w:t>
            </w:r>
          </w:p>
        </w:tc>
        <w:tc>
          <w:tcPr>
            <w:tcW w:w="2744" w:type="dxa"/>
            <w:vMerge w:val="restart"/>
            <w:shd w:val="clear" w:color="auto" w:fill="D9D9D9" w:themeFill="background1" w:themeFillShade="D9"/>
            <w:vAlign w:val="center"/>
          </w:tcPr>
          <w:p w:rsidR="007A47D7" w:rsidRPr="00DE54E5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Função</w:t>
            </w:r>
          </w:p>
        </w:tc>
        <w:tc>
          <w:tcPr>
            <w:tcW w:w="2921" w:type="dxa"/>
            <w:vMerge w:val="restart"/>
            <w:shd w:val="clear" w:color="auto" w:fill="D9D9D9" w:themeFill="background1" w:themeFillShade="D9"/>
            <w:vAlign w:val="center"/>
          </w:tcPr>
          <w:p w:rsidR="007A47D7" w:rsidRPr="00DE54E5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Turma</w:t>
            </w:r>
          </w:p>
        </w:tc>
        <w:tc>
          <w:tcPr>
            <w:tcW w:w="4138" w:type="dxa"/>
            <w:gridSpan w:val="4"/>
            <w:shd w:val="clear" w:color="auto" w:fill="D9D9D9" w:themeFill="background1" w:themeFillShade="D9"/>
            <w:vAlign w:val="center"/>
          </w:tcPr>
          <w:p w:rsidR="007A47D7" w:rsidRPr="00282687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28268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Curso </w:t>
            </w:r>
            <w:r w:rsidR="00631384" w:rsidRPr="00631384">
              <w:rPr>
                <w:rFonts w:ascii="Arial" w:hAnsi="Arial" w:cs="Arial"/>
                <w:bCs/>
                <w:i/>
                <w:color w:val="FF0000"/>
                <w:szCs w:val="24"/>
              </w:rPr>
              <w:t>(marcar um “X” nos cursos em que o profissional da equipe estará alocado)</w:t>
            </w: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vMerge/>
            <w:shd w:val="clear" w:color="auto" w:fill="D9D9D9" w:themeFill="background1" w:themeFillShade="D9"/>
            <w:vAlign w:val="center"/>
          </w:tcPr>
          <w:p w:rsidR="007A47D7" w:rsidRPr="00DE54E5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4" w:type="dxa"/>
            <w:vMerge/>
            <w:shd w:val="clear" w:color="auto" w:fill="D9D9D9" w:themeFill="background1" w:themeFillShade="D9"/>
            <w:vAlign w:val="center"/>
          </w:tcPr>
          <w:p w:rsidR="007A47D7" w:rsidRPr="00DE54E5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1" w:type="dxa"/>
            <w:vMerge/>
            <w:shd w:val="clear" w:color="auto" w:fill="D9D9D9" w:themeFill="background1" w:themeFillShade="D9"/>
            <w:vAlign w:val="center"/>
          </w:tcPr>
          <w:p w:rsidR="007A47D7" w:rsidRPr="00DE54E5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7A47D7" w:rsidRPr="00282687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035" w:type="dxa"/>
            <w:shd w:val="clear" w:color="auto" w:fill="D9D9D9" w:themeFill="background1" w:themeFillShade="D9"/>
            <w:vAlign w:val="center"/>
          </w:tcPr>
          <w:p w:rsidR="007A47D7" w:rsidRPr="00282687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034" w:type="dxa"/>
            <w:shd w:val="clear" w:color="auto" w:fill="D9D9D9" w:themeFill="background1" w:themeFillShade="D9"/>
            <w:vAlign w:val="center"/>
          </w:tcPr>
          <w:p w:rsidR="007A47D7" w:rsidRPr="00282687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proofErr w:type="gramEnd"/>
          </w:p>
        </w:tc>
        <w:tc>
          <w:tcPr>
            <w:tcW w:w="1035" w:type="dxa"/>
            <w:shd w:val="clear" w:color="auto" w:fill="D9D9D9" w:themeFill="background1" w:themeFillShade="D9"/>
            <w:vAlign w:val="center"/>
          </w:tcPr>
          <w:p w:rsidR="007A47D7" w:rsidRPr="00282687" w:rsidRDefault="007A47D7" w:rsidP="005F48FD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proofErr w:type="gramEnd"/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7A47D7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 xml:space="preserve">Coordenadora Geral 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Acompanhará a execução de todas as turmas </w:t>
            </w:r>
          </w:p>
        </w:tc>
        <w:tc>
          <w:tcPr>
            <w:tcW w:w="1034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Coordenador Pedagógico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Acompanhará a execução de todas as turmas</w:t>
            </w:r>
          </w:p>
        </w:tc>
        <w:tc>
          <w:tcPr>
            <w:tcW w:w="1034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7A47D7" w:rsidRPr="00282687" w:rsidRDefault="007A47D7" w:rsidP="00282687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5F48FD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Professor</w:t>
            </w:r>
            <w:r w:rsidR="005F48F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064B75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Ex.: </w:t>
            </w:r>
          </w:p>
          <w:p w:rsidR="007A47D7" w:rsidRPr="00064B75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064B75">
              <w:rPr>
                <w:rFonts w:ascii="Arial" w:hAnsi="Arial" w:cs="Arial"/>
                <w:color w:val="FF0000"/>
                <w:sz w:val="24"/>
                <w:szCs w:val="24"/>
              </w:rPr>
              <w:t xml:space="preserve">Turma </w:t>
            </w:r>
            <w:proofErr w:type="gramStart"/>
            <w:r w:rsidRPr="00064B75">
              <w:rPr>
                <w:rFonts w:ascii="Arial" w:hAnsi="Arial" w:cs="Arial"/>
                <w:color w:val="FF0000"/>
                <w:sz w:val="24"/>
                <w:szCs w:val="24"/>
              </w:rPr>
              <w:t>2</w:t>
            </w:r>
            <w:proofErr w:type="gramEnd"/>
            <w:r w:rsidRPr="00064B75">
              <w:rPr>
                <w:rFonts w:ascii="Arial" w:hAnsi="Arial" w:cs="Arial"/>
                <w:color w:val="FF0000"/>
                <w:sz w:val="24"/>
                <w:szCs w:val="24"/>
              </w:rPr>
              <w:t xml:space="preserve"> do Curso 3</w:t>
            </w:r>
          </w:p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64B75">
              <w:rPr>
                <w:rFonts w:ascii="Arial" w:hAnsi="Arial" w:cs="Arial"/>
                <w:color w:val="FF0000"/>
                <w:sz w:val="24"/>
                <w:szCs w:val="24"/>
              </w:rPr>
              <w:t xml:space="preserve">Turma </w:t>
            </w:r>
            <w:proofErr w:type="gramStart"/>
            <w:r w:rsidRPr="00064B75">
              <w:rPr>
                <w:rFonts w:ascii="Arial" w:hAnsi="Arial" w:cs="Arial"/>
                <w:color w:val="FF0000"/>
                <w:sz w:val="24"/>
                <w:szCs w:val="24"/>
              </w:rPr>
              <w:t>3</w:t>
            </w:r>
            <w:proofErr w:type="gramEnd"/>
            <w:r w:rsidRPr="00064B75">
              <w:rPr>
                <w:rFonts w:ascii="Arial" w:hAnsi="Arial" w:cs="Arial"/>
                <w:color w:val="FF0000"/>
                <w:sz w:val="24"/>
                <w:szCs w:val="24"/>
              </w:rPr>
              <w:t xml:space="preserve"> do Curso 4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Professor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Professor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7A47D7" w:rsidRPr="00DE54E5" w:rsidTr="007A47D7">
        <w:trPr>
          <w:trHeight w:val="322"/>
        </w:trPr>
        <w:tc>
          <w:tcPr>
            <w:tcW w:w="4845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938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7A47D7" w:rsidRPr="00493853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7A47D7" w:rsidRPr="002E2382" w:rsidRDefault="007A47D7" w:rsidP="0049385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</w:tbl>
    <w:p w:rsidR="00282687" w:rsidRPr="00DE54E5" w:rsidRDefault="00282687" w:rsidP="00B0449D">
      <w:pPr>
        <w:jc w:val="center"/>
        <w:rPr>
          <w:rFonts w:ascii="Arial" w:hAnsi="Arial" w:cs="Arial"/>
          <w:b/>
          <w:sz w:val="24"/>
          <w:szCs w:val="24"/>
        </w:rPr>
      </w:pPr>
    </w:p>
    <w:sectPr w:rsidR="00282687" w:rsidRPr="00DE54E5" w:rsidSect="007A47D7">
      <w:headerReference w:type="default" r:id="rId9"/>
      <w:type w:val="continuous"/>
      <w:pgSz w:w="16838" w:h="11906" w:orient="landscape"/>
      <w:pgMar w:top="1701" w:right="1418" w:bottom="155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FD" w:rsidRDefault="005F48FD" w:rsidP="00D6652C">
      <w:pPr>
        <w:spacing w:after="0" w:line="240" w:lineRule="auto"/>
      </w:pPr>
      <w:r>
        <w:separator/>
      </w:r>
    </w:p>
  </w:endnote>
  <w:endnote w:type="continuationSeparator" w:id="0">
    <w:p w:rsidR="005F48FD" w:rsidRDefault="005F48FD" w:rsidP="00D6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 BT">
    <w:altName w:val="Arial"/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 Roman">
    <w:altName w:val="Times New Roman"/>
    <w:charset w:val="00"/>
    <w:family w:val="roman"/>
    <w:pitch w:val="variable"/>
  </w:font>
  <w:font w:name="ChollaSans Thin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FD" w:rsidRDefault="005F48FD" w:rsidP="00D6652C">
      <w:pPr>
        <w:spacing w:after="0" w:line="240" w:lineRule="auto"/>
      </w:pPr>
      <w:r>
        <w:separator/>
      </w:r>
    </w:p>
  </w:footnote>
  <w:footnote w:type="continuationSeparator" w:id="0">
    <w:p w:rsidR="005F48FD" w:rsidRDefault="005F48FD" w:rsidP="00D6652C">
      <w:pPr>
        <w:spacing w:after="0" w:line="240" w:lineRule="auto"/>
      </w:pPr>
      <w:r>
        <w:continuationSeparator/>
      </w:r>
    </w:p>
  </w:footnote>
  <w:footnote w:id="1">
    <w:p w:rsidR="005F48FD" w:rsidRPr="00C5389B" w:rsidRDefault="005F48FD">
      <w:pPr>
        <w:pStyle w:val="Textodenotaderodap"/>
        <w:rPr>
          <w:sz w:val="22"/>
          <w:szCs w:val="22"/>
        </w:rPr>
      </w:pPr>
      <w:r>
        <w:rPr>
          <w:rStyle w:val="Refdenotaderodap"/>
        </w:rPr>
        <w:footnoteRef/>
      </w:r>
      <w:r>
        <w:t xml:space="preserve"> </w:t>
      </w:r>
      <w:r w:rsidRPr="00C5389B">
        <w:rPr>
          <w:sz w:val="22"/>
          <w:szCs w:val="22"/>
        </w:rPr>
        <w:t xml:space="preserve">Deverá estar em consonância com o Anexo III quanto ao número de turmas e o período de execução destas. </w:t>
      </w:r>
      <w:proofErr w:type="gramStart"/>
      <w:r>
        <w:rPr>
          <w:sz w:val="22"/>
          <w:szCs w:val="22"/>
        </w:rPr>
        <w:t>Ex. :</w:t>
      </w:r>
      <w:proofErr w:type="gramEnd"/>
      <w:r>
        <w:rPr>
          <w:sz w:val="22"/>
          <w:szCs w:val="22"/>
        </w:rPr>
        <w:t xml:space="preserve"> Curso 01 Lote 01, com 08 Turmas e Período de Execução de 01 a 05 de maio de 2016 deverá contar com, no mínimo, 08 professores diferentes.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8FD" w:rsidRDefault="005F48FD" w:rsidP="0044595C">
    <w:pPr>
      <w:pStyle w:val="Cabealho"/>
      <w:jc w:val="center"/>
    </w:pPr>
    <w:r w:rsidRPr="00DE54E5">
      <w:rPr>
        <w:noProof/>
        <w:lang w:eastAsia="pt-BR"/>
      </w:rPr>
      <w:drawing>
        <wp:inline distT="0" distB="0" distL="0" distR="0">
          <wp:extent cx="1285875" cy="638175"/>
          <wp:effectExtent l="1905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38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F48FD" w:rsidRDefault="005F48FD" w:rsidP="0044595C">
    <w:pPr>
      <w:pStyle w:val="Cabealho"/>
      <w:jc w:val="center"/>
    </w:pPr>
    <w:r>
      <w:t>SUPERINTENDÊNCIA DE ASSISTÊNCIA SOCIAL – SAS</w:t>
    </w:r>
  </w:p>
  <w:p w:rsidR="005F48FD" w:rsidRDefault="005F48FD" w:rsidP="0044595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ascii="Symbol" w:hAnsi="Symbol" w:cs="Symbol"/>
        <w:sz w:val="24"/>
        <w:szCs w:val="24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ascii="Symbol" w:hAnsi="Symbol" w:cs="Symbol"/>
        <w:sz w:val="24"/>
        <w:szCs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ascii="Symbol" w:hAnsi="Symbol" w:cs="Symbol"/>
        <w:sz w:val="24"/>
        <w:szCs w:val="24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ascii="Symbol" w:hAnsi="Symbol" w:cs="Symbol"/>
        <w:sz w:val="24"/>
        <w:szCs w:val="24"/>
      </w:rPr>
    </w:lvl>
  </w:abstractNum>
  <w:abstractNum w:abstractNumId="6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360"/>
      </w:pPr>
    </w:lvl>
    <w:lvl w:ilvl="2">
      <w:start w:val="3"/>
      <w:numFmt w:val="decimal"/>
      <w:lvlText w:val="%1.%2.%3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1.%2.%3.%4.%5.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524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40" w:hanging="480"/>
      </w:pPr>
      <w:rPr>
        <w:rFonts w:ascii="OpenSymbol" w:hAnsi="OpenSymbol" w:cs="Open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D"/>
    <w:multiLevelType w:val="multilevel"/>
    <w:tmpl w:val="0000000D"/>
    <w:name w:val="WW8Num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5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5"/>
    <w:multiLevelType w:val="multilevel"/>
    <w:tmpl w:val="00000015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0">
    <w:nsid w:val="00000016"/>
    <w:multiLevelType w:val="multilevel"/>
    <w:tmpl w:val="5988331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8">
    <w:nsid w:val="0000001E"/>
    <w:multiLevelType w:val="multilevel"/>
    <w:tmpl w:val="0000001E"/>
    <w:name w:val="WW8Num3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F"/>
    <w:multiLevelType w:val="multilevel"/>
    <w:tmpl w:val="0000001F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1">
    <w:nsid w:val="00D10BF5"/>
    <w:multiLevelType w:val="hybridMultilevel"/>
    <w:tmpl w:val="1CE02D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4CD5C45"/>
    <w:multiLevelType w:val="hybridMultilevel"/>
    <w:tmpl w:val="FF74B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8901A15"/>
    <w:multiLevelType w:val="hybridMultilevel"/>
    <w:tmpl w:val="97285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A0553A"/>
    <w:multiLevelType w:val="multilevel"/>
    <w:tmpl w:val="BFDA8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16C10E0D"/>
    <w:multiLevelType w:val="hybridMultilevel"/>
    <w:tmpl w:val="98BCCD8A"/>
    <w:lvl w:ilvl="0" w:tplc="E2E296F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35082E"/>
    <w:multiLevelType w:val="hybridMultilevel"/>
    <w:tmpl w:val="577CB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8BC1876"/>
    <w:multiLevelType w:val="hybridMultilevel"/>
    <w:tmpl w:val="CD5E3CEA"/>
    <w:lvl w:ilvl="0" w:tplc="12441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E10CE4"/>
    <w:multiLevelType w:val="multilevel"/>
    <w:tmpl w:val="88440B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20A33F13"/>
    <w:multiLevelType w:val="multilevel"/>
    <w:tmpl w:val="EEF0FE70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0">
    <w:nsid w:val="23397035"/>
    <w:multiLevelType w:val="multilevel"/>
    <w:tmpl w:val="DDA0C4C4"/>
    <w:lvl w:ilvl="0">
      <w:start w:val="1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25DD5851"/>
    <w:multiLevelType w:val="hybridMultilevel"/>
    <w:tmpl w:val="C3E2398E"/>
    <w:lvl w:ilvl="0" w:tplc="821AC458">
      <w:start w:val="1"/>
      <w:numFmt w:val="lowerRoman"/>
      <w:lvlText w:val="(%1)"/>
      <w:lvlJc w:val="left"/>
      <w:pPr>
        <w:ind w:left="394" w:hanging="360"/>
      </w:pPr>
      <w:rPr>
        <w:rFonts w:ascii="Calibri" w:eastAsia="Calibri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2706595C"/>
    <w:multiLevelType w:val="hybridMultilevel"/>
    <w:tmpl w:val="F3743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7F33C4E"/>
    <w:multiLevelType w:val="multilevel"/>
    <w:tmpl w:val="64709FC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4">
    <w:nsid w:val="37323D5C"/>
    <w:multiLevelType w:val="hybridMultilevel"/>
    <w:tmpl w:val="8DEC0784"/>
    <w:lvl w:ilvl="0" w:tplc="1B68B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AC271B6"/>
    <w:multiLevelType w:val="hybridMultilevel"/>
    <w:tmpl w:val="60BC90D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B5570F2"/>
    <w:multiLevelType w:val="hybridMultilevel"/>
    <w:tmpl w:val="3BFA30F6"/>
    <w:lvl w:ilvl="0" w:tplc="87461AEC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sz w:val="28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7">
    <w:nsid w:val="3C472964"/>
    <w:multiLevelType w:val="multilevel"/>
    <w:tmpl w:val="4252A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8">
    <w:nsid w:val="3EF75CB4"/>
    <w:multiLevelType w:val="multilevel"/>
    <w:tmpl w:val="72662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>
    <w:nsid w:val="417E43C4"/>
    <w:multiLevelType w:val="hybridMultilevel"/>
    <w:tmpl w:val="F98E7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24C252F"/>
    <w:multiLevelType w:val="multilevel"/>
    <w:tmpl w:val="585AC92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1">
    <w:nsid w:val="425621E4"/>
    <w:multiLevelType w:val="hybridMultilevel"/>
    <w:tmpl w:val="BDD64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1015346"/>
    <w:multiLevelType w:val="hybridMultilevel"/>
    <w:tmpl w:val="ADA89850"/>
    <w:lvl w:ilvl="0" w:tplc="7278D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0F68F9"/>
    <w:multiLevelType w:val="hybridMultilevel"/>
    <w:tmpl w:val="799EFF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A43DC7"/>
    <w:multiLevelType w:val="hybridMultilevel"/>
    <w:tmpl w:val="91D06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C7E2509"/>
    <w:multiLevelType w:val="multilevel"/>
    <w:tmpl w:val="8D46435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6">
    <w:nsid w:val="5D205C3A"/>
    <w:multiLevelType w:val="hybridMultilevel"/>
    <w:tmpl w:val="CF3250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00C6E43"/>
    <w:multiLevelType w:val="multilevel"/>
    <w:tmpl w:val="8D0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8">
    <w:nsid w:val="60C24F64"/>
    <w:multiLevelType w:val="multilevel"/>
    <w:tmpl w:val="F790EF84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9">
    <w:nsid w:val="634E7834"/>
    <w:multiLevelType w:val="hybridMultilevel"/>
    <w:tmpl w:val="08225C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B20288"/>
    <w:multiLevelType w:val="hybridMultilevel"/>
    <w:tmpl w:val="385CAA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C4616FF"/>
    <w:multiLevelType w:val="hybridMultilevel"/>
    <w:tmpl w:val="FE42DD44"/>
    <w:lvl w:ilvl="0" w:tplc="3ED27186">
      <w:start w:val="1"/>
      <w:numFmt w:val="lowerRoman"/>
      <w:lvlText w:val="(%1)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CB36587"/>
    <w:multiLevelType w:val="hybridMultilevel"/>
    <w:tmpl w:val="83BE8CC0"/>
    <w:lvl w:ilvl="0" w:tplc="041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3">
    <w:nsid w:val="73AD79BB"/>
    <w:multiLevelType w:val="hybridMultilevel"/>
    <w:tmpl w:val="175EEB1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522644F"/>
    <w:multiLevelType w:val="hybridMultilevel"/>
    <w:tmpl w:val="FE328E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8581481"/>
    <w:multiLevelType w:val="hybridMultilevel"/>
    <w:tmpl w:val="B68E04F2"/>
    <w:lvl w:ilvl="0" w:tplc="3B8A690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9B7258"/>
    <w:multiLevelType w:val="hybridMultilevel"/>
    <w:tmpl w:val="55E80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BF4004A"/>
    <w:multiLevelType w:val="multilevel"/>
    <w:tmpl w:val="8A10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8">
    <w:nsid w:val="7D0C18DA"/>
    <w:multiLevelType w:val="hybridMultilevel"/>
    <w:tmpl w:val="4E42A50E"/>
    <w:lvl w:ilvl="0" w:tplc="4DD2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FE428F9"/>
    <w:multiLevelType w:val="hybridMultilevel"/>
    <w:tmpl w:val="596C1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25"/>
  </w:num>
  <w:num w:numId="5">
    <w:abstractNumId w:val="18"/>
  </w:num>
  <w:num w:numId="6">
    <w:abstractNumId w:val="23"/>
  </w:num>
  <w:num w:numId="7">
    <w:abstractNumId w:val="28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27"/>
  </w:num>
  <w:num w:numId="27">
    <w:abstractNumId w:val="30"/>
  </w:num>
  <w:num w:numId="28">
    <w:abstractNumId w:val="46"/>
  </w:num>
  <w:num w:numId="29">
    <w:abstractNumId w:val="31"/>
  </w:num>
  <w:num w:numId="30">
    <w:abstractNumId w:val="41"/>
  </w:num>
  <w:num w:numId="31">
    <w:abstractNumId w:val="38"/>
  </w:num>
  <w:num w:numId="32">
    <w:abstractNumId w:val="48"/>
  </w:num>
  <w:num w:numId="33">
    <w:abstractNumId w:val="67"/>
  </w:num>
  <w:num w:numId="34">
    <w:abstractNumId w:val="34"/>
  </w:num>
  <w:num w:numId="35">
    <w:abstractNumId w:val="51"/>
  </w:num>
  <w:num w:numId="36">
    <w:abstractNumId w:val="61"/>
  </w:num>
  <w:num w:numId="3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2"/>
  </w:num>
  <w:num w:numId="3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4"/>
  </w:num>
  <w:num w:numId="41">
    <w:abstractNumId w:val="64"/>
  </w:num>
  <w:num w:numId="4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9"/>
  </w:num>
  <w:num w:numId="44">
    <w:abstractNumId w:val="56"/>
  </w:num>
  <w:num w:numId="45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9"/>
  </w:num>
  <w:num w:numId="47">
    <w:abstractNumId w:val="53"/>
  </w:num>
  <w:num w:numId="48">
    <w:abstractNumId w:val="35"/>
  </w:num>
  <w:num w:numId="49">
    <w:abstractNumId w:val="42"/>
  </w:num>
  <w:num w:numId="50">
    <w:abstractNumId w:val="66"/>
  </w:num>
  <w:num w:numId="51">
    <w:abstractNumId w:val="33"/>
  </w:num>
  <w:num w:numId="52">
    <w:abstractNumId w:val="36"/>
  </w:num>
  <w:num w:numId="53">
    <w:abstractNumId w:val="32"/>
  </w:num>
  <w:num w:numId="54">
    <w:abstractNumId w:val="40"/>
  </w:num>
  <w:num w:numId="55">
    <w:abstractNumId w:val="39"/>
  </w:num>
  <w:num w:numId="56">
    <w:abstractNumId w:val="43"/>
  </w:num>
  <w:num w:numId="57">
    <w:abstractNumId w:val="58"/>
  </w:num>
  <w:num w:numId="58">
    <w:abstractNumId w:val="50"/>
  </w:num>
  <w:num w:numId="59">
    <w:abstractNumId w:val="55"/>
  </w:num>
  <w:num w:numId="60">
    <w:abstractNumId w:val="57"/>
  </w:num>
  <w:num w:numId="61">
    <w:abstractNumId w:val="47"/>
  </w:num>
  <w:num w:numId="62">
    <w:abstractNumId w:val="52"/>
  </w:num>
  <w:num w:numId="63">
    <w:abstractNumId w:val="68"/>
  </w:num>
  <w:num w:numId="64">
    <w:abstractNumId w:val="37"/>
  </w:num>
  <w:num w:numId="65">
    <w:abstractNumId w:val="65"/>
  </w:num>
  <w:num w:numId="66">
    <w:abstractNumId w:val="44"/>
  </w:num>
  <w:num w:numId="67">
    <w:abstractNumId w:val="4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B"/>
    <w:rsid w:val="00015AF7"/>
    <w:rsid w:val="00016808"/>
    <w:rsid w:val="00017FD5"/>
    <w:rsid w:val="00020252"/>
    <w:rsid w:val="00020F97"/>
    <w:rsid w:val="0002622E"/>
    <w:rsid w:val="00032F1E"/>
    <w:rsid w:val="0004738C"/>
    <w:rsid w:val="0005630A"/>
    <w:rsid w:val="000630DD"/>
    <w:rsid w:val="00064B75"/>
    <w:rsid w:val="00064F34"/>
    <w:rsid w:val="00066A01"/>
    <w:rsid w:val="00083138"/>
    <w:rsid w:val="00085207"/>
    <w:rsid w:val="00085C5A"/>
    <w:rsid w:val="00086957"/>
    <w:rsid w:val="000A3C16"/>
    <w:rsid w:val="000A630A"/>
    <w:rsid w:val="000B069C"/>
    <w:rsid w:val="000B11FE"/>
    <w:rsid w:val="000B506D"/>
    <w:rsid w:val="000C00D9"/>
    <w:rsid w:val="000C2921"/>
    <w:rsid w:val="000E295D"/>
    <w:rsid w:val="000F0D94"/>
    <w:rsid w:val="000F1E45"/>
    <w:rsid w:val="001007C3"/>
    <w:rsid w:val="00100E25"/>
    <w:rsid w:val="0010352B"/>
    <w:rsid w:val="00116154"/>
    <w:rsid w:val="00122422"/>
    <w:rsid w:val="00145068"/>
    <w:rsid w:val="0015015C"/>
    <w:rsid w:val="00152DCC"/>
    <w:rsid w:val="00156D83"/>
    <w:rsid w:val="00167C74"/>
    <w:rsid w:val="00172084"/>
    <w:rsid w:val="001A2F8F"/>
    <w:rsid w:val="001A4C78"/>
    <w:rsid w:val="001B6D2B"/>
    <w:rsid w:val="001C7049"/>
    <w:rsid w:val="001E07A4"/>
    <w:rsid w:val="001E443E"/>
    <w:rsid w:val="001F1FA9"/>
    <w:rsid w:val="001F770B"/>
    <w:rsid w:val="00212182"/>
    <w:rsid w:val="00212408"/>
    <w:rsid w:val="002252AF"/>
    <w:rsid w:val="00274E9C"/>
    <w:rsid w:val="00277D2F"/>
    <w:rsid w:val="00282687"/>
    <w:rsid w:val="0028707F"/>
    <w:rsid w:val="002916D9"/>
    <w:rsid w:val="002A1B67"/>
    <w:rsid w:val="002B7BD5"/>
    <w:rsid w:val="002C605E"/>
    <w:rsid w:val="002C6C7D"/>
    <w:rsid w:val="002D1866"/>
    <w:rsid w:val="002D7AA5"/>
    <w:rsid w:val="002E2382"/>
    <w:rsid w:val="002F0EF1"/>
    <w:rsid w:val="00305EAD"/>
    <w:rsid w:val="00307938"/>
    <w:rsid w:val="00335E1B"/>
    <w:rsid w:val="00340622"/>
    <w:rsid w:val="003438DD"/>
    <w:rsid w:val="00382B10"/>
    <w:rsid w:val="003845BB"/>
    <w:rsid w:val="00384BEC"/>
    <w:rsid w:val="0039401D"/>
    <w:rsid w:val="003A2D8C"/>
    <w:rsid w:val="003A4028"/>
    <w:rsid w:val="003B3EC0"/>
    <w:rsid w:val="003D4DBA"/>
    <w:rsid w:val="003D604E"/>
    <w:rsid w:val="003E67B3"/>
    <w:rsid w:val="004163EA"/>
    <w:rsid w:val="00417C52"/>
    <w:rsid w:val="00420088"/>
    <w:rsid w:val="00424478"/>
    <w:rsid w:val="00437029"/>
    <w:rsid w:val="004445CA"/>
    <w:rsid w:val="0044595C"/>
    <w:rsid w:val="00451835"/>
    <w:rsid w:val="004544B2"/>
    <w:rsid w:val="004620F7"/>
    <w:rsid w:val="004830B5"/>
    <w:rsid w:val="00483DD9"/>
    <w:rsid w:val="0049262F"/>
    <w:rsid w:val="00493853"/>
    <w:rsid w:val="00494300"/>
    <w:rsid w:val="004A0B85"/>
    <w:rsid w:val="004B5497"/>
    <w:rsid w:val="004B61E8"/>
    <w:rsid w:val="004E43A9"/>
    <w:rsid w:val="004E65B7"/>
    <w:rsid w:val="004E744C"/>
    <w:rsid w:val="005075EE"/>
    <w:rsid w:val="005078F1"/>
    <w:rsid w:val="00514180"/>
    <w:rsid w:val="0052075F"/>
    <w:rsid w:val="0053586A"/>
    <w:rsid w:val="0056374D"/>
    <w:rsid w:val="00570A66"/>
    <w:rsid w:val="00570B25"/>
    <w:rsid w:val="00575687"/>
    <w:rsid w:val="00582BA4"/>
    <w:rsid w:val="0058645A"/>
    <w:rsid w:val="005A7BEE"/>
    <w:rsid w:val="005B622F"/>
    <w:rsid w:val="005B7C9D"/>
    <w:rsid w:val="005C077A"/>
    <w:rsid w:val="005C52A6"/>
    <w:rsid w:val="005D24EE"/>
    <w:rsid w:val="005E182C"/>
    <w:rsid w:val="005F38CF"/>
    <w:rsid w:val="005F48FD"/>
    <w:rsid w:val="005F7859"/>
    <w:rsid w:val="00603688"/>
    <w:rsid w:val="006071D3"/>
    <w:rsid w:val="00614B7B"/>
    <w:rsid w:val="00615A79"/>
    <w:rsid w:val="00616746"/>
    <w:rsid w:val="00624C68"/>
    <w:rsid w:val="006252CA"/>
    <w:rsid w:val="00626552"/>
    <w:rsid w:val="00631384"/>
    <w:rsid w:val="0063593B"/>
    <w:rsid w:val="00636E3D"/>
    <w:rsid w:val="006402F2"/>
    <w:rsid w:val="00650F03"/>
    <w:rsid w:val="00655385"/>
    <w:rsid w:val="006614C3"/>
    <w:rsid w:val="00661AD6"/>
    <w:rsid w:val="00665B0A"/>
    <w:rsid w:val="006735D4"/>
    <w:rsid w:val="0067703E"/>
    <w:rsid w:val="00682A3F"/>
    <w:rsid w:val="006A2823"/>
    <w:rsid w:val="006A3337"/>
    <w:rsid w:val="006C1790"/>
    <w:rsid w:val="006C28D1"/>
    <w:rsid w:val="006D62CB"/>
    <w:rsid w:val="006E720D"/>
    <w:rsid w:val="006E7F5D"/>
    <w:rsid w:val="006F66AB"/>
    <w:rsid w:val="006F7D4F"/>
    <w:rsid w:val="0070011E"/>
    <w:rsid w:val="00720EB5"/>
    <w:rsid w:val="007450CA"/>
    <w:rsid w:val="00745336"/>
    <w:rsid w:val="0076421C"/>
    <w:rsid w:val="00774288"/>
    <w:rsid w:val="007A2462"/>
    <w:rsid w:val="007A47D7"/>
    <w:rsid w:val="007A60D9"/>
    <w:rsid w:val="007B182A"/>
    <w:rsid w:val="007B21BF"/>
    <w:rsid w:val="007B5FF6"/>
    <w:rsid w:val="007D16A6"/>
    <w:rsid w:val="007E567C"/>
    <w:rsid w:val="007F3326"/>
    <w:rsid w:val="007F5BA4"/>
    <w:rsid w:val="00813542"/>
    <w:rsid w:val="0082003D"/>
    <w:rsid w:val="00831CD9"/>
    <w:rsid w:val="00840672"/>
    <w:rsid w:val="008531E8"/>
    <w:rsid w:val="00862AF9"/>
    <w:rsid w:val="00871B8C"/>
    <w:rsid w:val="00871E05"/>
    <w:rsid w:val="00873973"/>
    <w:rsid w:val="00880109"/>
    <w:rsid w:val="00882C8A"/>
    <w:rsid w:val="00894156"/>
    <w:rsid w:val="00894ADD"/>
    <w:rsid w:val="008A2A93"/>
    <w:rsid w:val="008B0E96"/>
    <w:rsid w:val="008B2386"/>
    <w:rsid w:val="008B7D07"/>
    <w:rsid w:val="008E3A67"/>
    <w:rsid w:val="008F1DD0"/>
    <w:rsid w:val="008F49D3"/>
    <w:rsid w:val="008F6AEC"/>
    <w:rsid w:val="008F73C7"/>
    <w:rsid w:val="00902F4D"/>
    <w:rsid w:val="0090373F"/>
    <w:rsid w:val="00906DC9"/>
    <w:rsid w:val="009302D7"/>
    <w:rsid w:val="009311AE"/>
    <w:rsid w:val="00932E33"/>
    <w:rsid w:val="00985C53"/>
    <w:rsid w:val="009A346A"/>
    <w:rsid w:val="009A3E5A"/>
    <w:rsid w:val="009C0ACA"/>
    <w:rsid w:val="009C1B16"/>
    <w:rsid w:val="009C52CF"/>
    <w:rsid w:val="009C7478"/>
    <w:rsid w:val="009D0AC4"/>
    <w:rsid w:val="009D5E8F"/>
    <w:rsid w:val="009F3394"/>
    <w:rsid w:val="00A01E1C"/>
    <w:rsid w:val="00A23309"/>
    <w:rsid w:val="00A24DE6"/>
    <w:rsid w:val="00A27E98"/>
    <w:rsid w:val="00A32602"/>
    <w:rsid w:val="00A37777"/>
    <w:rsid w:val="00A46537"/>
    <w:rsid w:val="00A50A24"/>
    <w:rsid w:val="00A723E0"/>
    <w:rsid w:val="00A72E31"/>
    <w:rsid w:val="00A9734C"/>
    <w:rsid w:val="00A97AAC"/>
    <w:rsid w:val="00A97F0F"/>
    <w:rsid w:val="00AA1EAA"/>
    <w:rsid w:val="00AB0600"/>
    <w:rsid w:val="00AE0B1E"/>
    <w:rsid w:val="00AF435E"/>
    <w:rsid w:val="00B0449D"/>
    <w:rsid w:val="00B0745D"/>
    <w:rsid w:val="00B14881"/>
    <w:rsid w:val="00B16C06"/>
    <w:rsid w:val="00B17F7B"/>
    <w:rsid w:val="00B27CC1"/>
    <w:rsid w:val="00B30CC9"/>
    <w:rsid w:val="00B33C0D"/>
    <w:rsid w:val="00B471F2"/>
    <w:rsid w:val="00B5759D"/>
    <w:rsid w:val="00B60743"/>
    <w:rsid w:val="00B6551E"/>
    <w:rsid w:val="00B71524"/>
    <w:rsid w:val="00B73EA9"/>
    <w:rsid w:val="00B8257D"/>
    <w:rsid w:val="00BB263D"/>
    <w:rsid w:val="00BB7792"/>
    <w:rsid w:val="00BC0370"/>
    <w:rsid w:val="00BC1D74"/>
    <w:rsid w:val="00BD45AB"/>
    <w:rsid w:val="00BE62B7"/>
    <w:rsid w:val="00BF3112"/>
    <w:rsid w:val="00C03F1A"/>
    <w:rsid w:val="00C14770"/>
    <w:rsid w:val="00C21D0E"/>
    <w:rsid w:val="00C35472"/>
    <w:rsid w:val="00C41443"/>
    <w:rsid w:val="00C42C21"/>
    <w:rsid w:val="00C5389B"/>
    <w:rsid w:val="00C5391A"/>
    <w:rsid w:val="00C54187"/>
    <w:rsid w:val="00C5749D"/>
    <w:rsid w:val="00C64B41"/>
    <w:rsid w:val="00C700E4"/>
    <w:rsid w:val="00C73E54"/>
    <w:rsid w:val="00C7665A"/>
    <w:rsid w:val="00C81C93"/>
    <w:rsid w:val="00C84E55"/>
    <w:rsid w:val="00C932B2"/>
    <w:rsid w:val="00C97946"/>
    <w:rsid w:val="00CA4818"/>
    <w:rsid w:val="00CB78E6"/>
    <w:rsid w:val="00CC5B8F"/>
    <w:rsid w:val="00CD4E4B"/>
    <w:rsid w:val="00CD74C2"/>
    <w:rsid w:val="00CE3363"/>
    <w:rsid w:val="00CE4DCB"/>
    <w:rsid w:val="00CE53EA"/>
    <w:rsid w:val="00CF2A67"/>
    <w:rsid w:val="00D006DF"/>
    <w:rsid w:val="00D02949"/>
    <w:rsid w:val="00D041D2"/>
    <w:rsid w:val="00D1284E"/>
    <w:rsid w:val="00D16CF4"/>
    <w:rsid w:val="00D6652C"/>
    <w:rsid w:val="00D71664"/>
    <w:rsid w:val="00D72C31"/>
    <w:rsid w:val="00D92B00"/>
    <w:rsid w:val="00DC5330"/>
    <w:rsid w:val="00DD1968"/>
    <w:rsid w:val="00DE54E5"/>
    <w:rsid w:val="00DE5B75"/>
    <w:rsid w:val="00DE7372"/>
    <w:rsid w:val="00E159AD"/>
    <w:rsid w:val="00E17CC5"/>
    <w:rsid w:val="00E20108"/>
    <w:rsid w:val="00E2305A"/>
    <w:rsid w:val="00E237BE"/>
    <w:rsid w:val="00E26592"/>
    <w:rsid w:val="00E31AE6"/>
    <w:rsid w:val="00E324C8"/>
    <w:rsid w:val="00E43D84"/>
    <w:rsid w:val="00E543A0"/>
    <w:rsid w:val="00E554B5"/>
    <w:rsid w:val="00E57310"/>
    <w:rsid w:val="00E6054F"/>
    <w:rsid w:val="00E6617C"/>
    <w:rsid w:val="00E715CF"/>
    <w:rsid w:val="00E739F7"/>
    <w:rsid w:val="00E75563"/>
    <w:rsid w:val="00E77911"/>
    <w:rsid w:val="00E86C17"/>
    <w:rsid w:val="00E93A2F"/>
    <w:rsid w:val="00EA3A5C"/>
    <w:rsid w:val="00EA3F40"/>
    <w:rsid w:val="00EA5E5B"/>
    <w:rsid w:val="00EB5C1A"/>
    <w:rsid w:val="00EB778E"/>
    <w:rsid w:val="00EC3803"/>
    <w:rsid w:val="00EE7576"/>
    <w:rsid w:val="00F026B9"/>
    <w:rsid w:val="00F15009"/>
    <w:rsid w:val="00F33017"/>
    <w:rsid w:val="00F4352C"/>
    <w:rsid w:val="00F47DF2"/>
    <w:rsid w:val="00F52562"/>
    <w:rsid w:val="00F6645E"/>
    <w:rsid w:val="00F7090B"/>
    <w:rsid w:val="00F76CB8"/>
    <w:rsid w:val="00F84D35"/>
    <w:rsid w:val="00F8654D"/>
    <w:rsid w:val="00F96953"/>
    <w:rsid w:val="00FA679E"/>
    <w:rsid w:val="00FA7115"/>
    <w:rsid w:val="00FB171C"/>
    <w:rsid w:val="00FC4FA6"/>
    <w:rsid w:val="00FC540F"/>
    <w:rsid w:val="00FD279A"/>
    <w:rsid w:val="00FE1C59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1384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1384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13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1384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1384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13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8B3C0-C283-4424-8109-710439ED2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lbamberg</dc:creator>
  <cp:lastModifiedBy>gabinete</cp:lastModifiedBy>
  <cp:revision>6</cp:revision>
  <cp:lastPrinted>2016-04-06T19:17:00Z</cp:lastPrinted>
  <dcterms:created xsi:type="dcterms:W3CDTF">2015-12-14T18:49:00Z</dcterms:created>
  <dcterms:modified xsi:type="dcterms:W3CDTF">2016-04-06T22:30:00Z</dcterms:modified>
</cp:coreProperties>
</file>